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0C2F26B4"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D463FE" w:rsidRPr="00D463FE">
        <w:rPr>
          <w:rFonts w:ascii="Verdana" w:eastAsia="Calibri" w:hAnsi="Verdana" w:cs="Arial"/>
          <w:b/>
          <w:i/>
          <w:sz w:val="18"/>
          <w:szCs w:val="18"/>
        </w:rPr>
        <w:t>Wymiana istniejącej linii napowietrznej nN wraz z przyłączami na terenie Rejonu Energetycznego Żyrardów w miejscowości Trzcianna (22-0464) gm. Nowy Kawęczyn</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5086C4E6"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w:t>
      </w:r>
      <w:r w:rsidR="00385817">
        <w:rPr>
          <w:rFonts w:ascii="Verdana" w:hAnsi="Verdana" w:cstheme="minorHAnsi"/>
          <w:b/>
          <w:bCs/>
          <w:i/>
          <w:iCs/>
          <w:sz w:val="18"/>
          <w:szCs w:val="18"/>
        </w:rPr>
        <w:t xml:space="preserve">, </w:t>
      </w:r>
      <w:r w:rsidR="00D463FE">
        <w:rPr>
          <w:rFonts w:ascii="Verdana" w:hAnsi="Verdana" w:cstheme="minorHAnsi"/>
          <w:b/>
          <w:bCs/>
          <w:i/>
          <w:iCs/>
          <w:sz w:val="18"/>
          <w:szCs w:val="18"/>
        </w:rPr>
        <w:t>Trzcianna g</w:t>
      </w:r>
      <w:r w:rsidR="00A5217A" w:rsidRPr="00511F7E">
        <w:rPr>
          <w:rFonts w:ascii="Verdana" w:hAnsi="Verdana" w:cstheme="minorHAnsi"/>
          <w:b/>
          <w:bCs/>
          <w:i/>
          <w:iCs/>
          <w:sz w:val="18"/>
          <w:szCs w:val="18"/>
        </w:rPr>
        <w:t xml:space="preserve">m. </w:t>
      </w:r>
      <w:r w:rsidR="00D463FE">
        <w:rPr>
          <w:rFonts w:ascii="Verdana" w:hAnsi="Verdana" w:cstheme="minorHAnsi"/>
          <w:b/>
          <w:bCs/>
          <w:i/>
          <w:iCs/>
          <w:sz w:val="18"/>
          <w:szCs w:val="18"/>
        </w:rPr>
        <w:t>Nowy Kawęczyn</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50258" w14:textId="77777777" w:rsidR="001D0102" w:rsidRDefault="001D010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F276" w14:textId="77777777" w:rsidR="001D0102" w:rsidRDefault="001D010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38D6E" w14:textId="77777777" w:rsidR="001D0102" w:rsidRDefault="001D010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5D784B35" w:rsidR="00802AC7" w:rsidRPr="006B2C28" w:rsidRDefault="001D0102" w:rsidP="00802AC7">
          <w:pPr>
            <w:suppressAutoHyphens/>
            <w:ind w:right="187"/>
            <w:rPr>
              <w:rFonts w:asciiTheme="majorHAnsi" w:hAnsiTheme="majorHAnsi"/>
              <w:color w:val="000000" w:themeColor="text1"/>
              <w:sz w:val="14"/>
              <w:szCs w:val="18"/>
            </w:rPr>
          </w:pPr>
          <w:r w:rsidRPr="001D0102">
            <w:rPr>
              <w:rFonts w:asciiTheme="majorHAnsi" w:hAnsiTheme="majorHAnsi"/>
              <w:color w:val="000000" w:themeColor="text1"/>
              <w:sz w:val="14"/>
              <w:szCs w:val="18"/>
            </w:rPr>
            <w:t>POST/DYS/OLD/GZ/01497/2026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6786"/>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37C6"/>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3951"/>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102"/>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236"/>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41A"/>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5817"/>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5B"/>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8E6"/>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0C58"/>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9B1"/>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203"/>
    <w:rsid w:val="00666793"/>
    <w:rsid w:val="0066752C"/>
    <w:rsid w:val="00667625"/>
    <w:rsid w:val="00670205"/>
    <w:rsid w:val="00670A6B"/>
    <w:rsid w:val="0067145B"/>
    <w:rsid w:val="00673AC7"/>
    <w:rsid w:val="00673E6B"/>
    <w:rsid w:val="00674AFB"/>
    <w:rsid w:val="0067570D"/>
    <w:rsid w:val="00676D80"/>
    <w:rsid w:val="0067721F"/>
    <w:rsid w:val="00677E21"/>
    <w:rsid w:val="006810E0"/>
    <w:rsid w:val="00681E01"/>
    <w:rsid w:val="00682A4B"/>
    <w:rsid w:val="00685B7C"/>
    <w:rsid w:val="0068638D"/>
    <w:rsid w:val="006868F1"/>
    <w:rsid w:val="00687290"/>
    <w:rsid w:val="00687695"/>
    <w:rsid w:val="006876EC"/>
    <w:rsid w:val="00687974"/>
    <w:rsid w:val="00690150"/>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816"/>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533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306D"/>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1A97"/>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2AF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6F2A"/>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14C4"/>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026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467A"/>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B7155"/>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2F"/>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5DF5"/>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6F7"/>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6505"/>
    <w:rsid w:val="00D374E7"/>
    <w:rsid w:val="00D41914"/>
    <w:rsid w:val="00D42C86"/>
    <w:rsid w:val="00D42F0B"/>
    <w:rsid w:val="00D42FAF"/>
    <w:rsid w:val="00D4550A"/>
    <w:rsid w:val="00D463FE"/>
    <w:rsid w:val="00D46A1C"/>
    <w:rsid w:val="00D47D7A"/>
    <w:rsid w:val="00D52AB1"/>
    <w:rsid w:val="00D54C0C"/>
    <w:rsid w:val="00D5515E"/>
    <w:rsid w:val="00D568D6"/>
    <w:rsid w:val="00D60F88"/>
    <w:rsid w:val="00D61407"/>
    <w:rsid w:val="00D63620"/>
    <w:rsid w:val="00D63683"/>
    <w:rsid w:val="00D648A8"/>
    <w:rsid w:val="00D6492B"/>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96093"/>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531"/>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3E5"/>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3C2F"/>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część 2.docx</dmsv2BaseFileName>
    <dmsv2BaseDisplayName xmlns="http://schemas.microsoft.com/sharepoint/v3">Załącznik nr 1 do SWZ część 2</dmsv2BaseDisplayName>
    <dmsv2SWPP2ObjectNumber xmlns="http://schemas.microsoft.com/sharepoint/v3">POST/DYS/OLD/GZ/01497/2026                        </dmsv2SWPP2ObjectNumber>
    <dmsv2SWPP2SumMD5 xmlns="http://schemas.microsoft.com/sharepoint/v3">9199a7fa2b42f8083a01e1a2a0ed9e62</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25016367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FJ3FSM7XJ42E-1195302456-5218</_dlc_DocId>
    <_dlc_DocIdUrl xmlns="a19cb1c7-c5c7-46d4-85ae-d83685407bba">
      <Url>https://swpp2.dms.gkpge.pl/sites/43/_layouts/15/DocIdRedir.aspx?ID=FJ3FSM7XJ42E-1195302456-5218</Url>
      <Description>FJ3FSM7XJ42E-1195302456-5218</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D6C78FC3-D389-4E6F-99D1-50C9AD5882FD}"/>
</file>

<file path=customXml/itemProps3.xml><?xml version="1.0" encoding="utf-8"?>
<ds:datastoreItem xmlns:ds="http://schemas.openxmlformats.org/officeDocument/2006/customXml" ds:itemID="{81A4AE51-464E-4726-94F4-6E949937F304}">
  <ds:schemaRefs>
    <ds:schemaRef ds:uri="http://schemas.microsoft.com/sharepoint/event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1643</Words>
  <Characters>9859</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Bagińska Marzena [PGE Dystr. O.Łódź]</cp:lastModifiedBy>
  <cp:revision>3</cp:revision>
  <cp:lastPrinted>2021-02-26T13:14:00Z</cp:lastPrinted>
  <dcterms:created xsi:type="dcterms:W3CDTF">2026-04-22T04:56:00Z</dcterms:created>
  <dcterms:modified xsi:type="dcterms:W3CDTF">2026-04-22T04:56:00Z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5185deff-b890-492f-89a1-ceee35ceed52</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2026-04-22T04:56:17Z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cb6990c6-b16d-4399-b66b-40a5bd479ee0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